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FCB2E" w14:textId="77777777" w:rsidR="00BC5894" w:rsidRPr="00BC5894" w:rsidRDefault="00BC5894">
      <w:pPr>
        <w:spacing w:before="34"/>
        <w:ind w:right="504"/>
        <w:jc w:val="right"/>
        <w:rPr>
          <w:rFonts w:asciiTheme="minorHAnsi" w:hAnsiTheme="minorHAnsi" w:cstheme="minorHAnsi"/>
          <w:sz w:val="22"/>
          <w:szCs w:val="22"/>
        </w:rPr>
      </w:pPr>
      <w:r w:rsidRPr="00BC5894">
        <w:rPr>
          <w:rFonts w:asciiTheme="minorHAnsi" w:hAnsiTheme="minorHAnsi" w:cstheme="minorHAnsi"/>
          <w:sz w:val="22"/>
          <w:szCs w:val="22"/>
        </w:rPr>
        <w:t>Priscilla Esquivel</w:t>
      </w:r>
    </w:p>
    <w:p w14:paraId="1679DFC9" w14:textId="4CBCF6C1" w:rsidR="004550D4" w:rsidRPr="00BC5894" w:rsidRDefault="00BC5894">
      <w:pPr>
        <w:spacing w:before="34"/>
        <w:ind w:right="504"/>
        <w:jc w:val="right"/>
        <w:rPr>
          <w:rFonts w:asciiTheme="minorHAnsi" w:eastAsia="Verdana" w:hAnsiTheme="minorHAnsi" w:cstheme="minorHAnsi"/>
          <w:sz w:val="22"/>
          <w:szCs w:val="22"/>
        </w:rPr>
      </w:pPr>
      <w:hyperlink r:id="rId5">
        <w:r w:rsidRPr="00BC5894">
          <w:rPr>
            <w:rFonts w:asciiTheme="minorHAnsi" w:eastAsia="Verdana" w:hAnsiTheme="minorHAnsi" w:cstheme="minorHAnsi"/>
            <w:w w:val="102"/>
            <w:sz w:val="22"/>
            <w:szCs w:val="22"/>
            <w:u w:color="0000FF"/>
          </w:rPr>
          <w:t>esquivel@gmail.com</w:t>
        </w:r>
      </w:hyperlink>
    </w:p>
    <w:p w14:paraId="5743E2C1" w14:textId="709ECD14" w:rsidR="004550D4" w:rsidRPr="00BC5894" w:rsidRDefault="00BC5894" w:rsidP="00BC5894">
      <w:pPr>
        <w:spacing w:before="2"/>
        <w:ind w:right="504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>(323)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250.2181</w:t>
      </w:r>
    </w:p>
    <w:p w14:paraId="6CCDE4CB" w14:textId="77777777" w:rsidR="004550D4" w:rsidRPr="00BC5894" w:rsidRDefault="004550D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EEA8E40" w14:textId="5688D8CE" w:rsidR="004550D4" w:rsidRPr="00BC5894" w:rsidRDefault="00BC5894" w:rsidP="00BC5894">
      <w:pPr>
        <w:spacing w:before="14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w w:val="101"/>
          <w:sz w:val="22"/>
          <w:szCs w:val="22"/>
        </w:rPr>
        <w:t>SUMMARY</w:t>
      </w:r>
    </w:p>
    <w:p w14:paraId="575FEF69" w14:textId="77777777" w:rsidR="004550D4" w:rsidRPr="00BC5894" w:rsidRDefault="00BC5894">
      <w:pPr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C5894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Demonstrated</w:t>
      </w:r>
      <w:r w:rsidRPr="00BC5894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software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architect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with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incredible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ability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lead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projects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completion.</w:t>
      </w:r>
    </w:p>
    <w:p w14:paraId="167077E6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C5894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Ten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years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experience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mobile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application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development.</w:t>
      </w:r>
    </w:p>
    <w:p w14:paraId="73B4637B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C5894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Unique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mix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product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awareness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technical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know-how.</w:t>
      </w:r>
    </w:p>
    <w:p w14:paraId="6A5956F9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C5894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Excellent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technical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evangelist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public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speaker.</w:t>
      </w:r>
    </w:p>
    <w:p w14:paraId="006A80E0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C5894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Experience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leading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cross-functional</w:t>
      </w:r>
      <w:r w:rsidRPr="00BC5894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software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development</w:t>
      </w:r>
      <w:r w:rsidRPr="00BC5894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teams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massive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projects.</w:t>
      </w:r>
    </w:p>
    <w:p w14:paraId="10DED2DE" w14:textId="77777777" w:rsidR="004550D4" w:rsidRPr="00BC5894" w:rsidRDefault="004550D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F4C38AF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735E4" w14:textId="5AF2414F" w:rsidR="004550D4" w:rsidRPr="00BC5894" w:rsidRDefault="00BC5894" w:rsidP="00BC5894">
      <w:pPr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sz w:val="22"/>
          <w:szCs w:val="22"/>
        </w:rPr>
        <w:t>WORK</w:t>
      </w:r>
      <w:r w:rsidRPr="00BC5894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w w:val="101"/>
          <w:sz w:val="22"/>
          <w:szCs w:val="22"/>
        </w:rPr>
        <w:t>EXPERIENCE</w:t>
      </w:r>
    </w:p>
    <w:p w14:paraId="765B1AF4" w14:textId="77777777" w:rsidR="004550D4" w:rsidRPr="00BC5894" w:rsidRDefault="00BC5894">
      <w:pPr>
        <w:spacing w:line="248" w:lineRule="auto"/>
        <w:ind w:left="280" w:right="467" w:firstLine="2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Lead</w:t>
      </w:r>
      <w:r w:rsidRPr="00BC5894">
        <w:rPr>
          <w:rFonts w:asciiTheme="minorHAnsi" w:eastAsia="Verdana" w:hAnsiTheme="minorHAnsi" w:cstheme="minorHAnsi"/>
          <w:b/>
          <w:i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Engineer,</w:t>
      </w:r>
      <w:r w:rsidRPr="00BC5894">
        <w:rPr>
          <w:rFonts w:asciiTheme="minorHAnsi" w:eastAsia="Verdana" w:hAnsiTheme="minorHAnsi" w:cstheme="minorHAnsi"/>
          <w:b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Coffee</w:t>
      </w:r>
      <w:r w:rsidRPr="00BC5894">
        <w:rPr>
          <w:rFonts w:asciiTheme="minorHAnsi" w:eastAsia="Verdana" w:hAnsiTheme="minorHAnsi" w:cstheme="minorHAnsi"/>
          <w:i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Meets</w:t>
      </w:r>
      <w:r w:rsidRPr="00BC5894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Bagel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</w:t>
      </w:r>
      <w:r w:rsidRPr="00BC5894">
        <w:rPr>
          <w:rFonts w:asciiTheme="minorHAnsi" w:eastAsia="Verdana" w:hAnsiTheme="minorHAnsi" w:cstheme="minorHAnsi"/>
          <w:i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09/14-Present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1154CC"/>
        </w:rPr>
        <w:t>coffeemeetsbagel.com</w:t>
      </w:r>
    </w:p>
    <w:p w14:paraId="20260C83" w14:textId="77777777" w:rsidR="004550D4" w:rsidRPr="00BC5894" w:rsidRDefault="00BC5894">
      <w:pPr>
        <w:spacing w:line="220" w:lineRule="exact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Architected</w:t>
      </w:r>
      <w:r w:rsidRPr="00BC5894">
        <w:rPr>
          <w:rFonts w:asciiTheme="minorHAnsi" w:eastAsia="Verdana" w:hAnsiTheme="minorHAnsi" w:cstheme="minorHAnsi"/>
          <w:spacing w:val="2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Coffee</w:t>
      </w:r>
      <w:r w:rsidRPr="00BC5894">
        <w:rPr>
          <w:rFonts w:asciiTheme="minorHAnsi" w:eastAsia="Verdana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Meets</w:t>
      </w:r>
      <w:r w:rsidRPr="00BC5894">
        <w:rPr>
          <w:rFonts w:asciiTheme="minorHAnsi" w:eastAsia="Verdana" w:hAnsiTheme="minorHAnsi" w:cstheme="minorHAnsi"/>
          <w:i/>
          <w:spacing w:val="1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Bagel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2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application.</w:t>
      </w:r>
    </w:p>
    <w:p w14:paraId="6EBAB974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Managed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team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3</w:t>
      </w:r>
      <w:r w:rsidRPr="00BC5894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developers</w:t>
      </w:r>
    </w:p>
    <w:p w14:paraId="0C699C5E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3rd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party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libraries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OkHttpClient,</w:t>
      </w:r>
      <w:r w:rsidRPr="00BC5894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Facebook,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Picasso.</w:t>
      </w:r>
    </w:p>
    <w:p w14:paraId="4AA07420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Participated</w:t>
      </w:r>
      <w:r w:rsidRPr="00BC5894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design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discussions</w:t>
      </w:r>
      <w:r w:rsidRPr="00BC5894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pre-sprint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planning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exercises.</w:t>
      </w:r>
    </w:p>
    <w:p w14:paraId="0893CF63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Mentored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coached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more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junior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developers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QA.</w:t>
      </w:r>
    </w:p>
    <w:p w14:paraId="2987C1B0" w14:textId="77777777" w:rsidR="004550D4" w:rsidRPr="00BC5894" w:rsidRDefault="004550D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81E43AB" w14:textId="77777777" w:rsidR="004550D4" w:rsidRPr="00BC5894" w:rsidRDefault="00BC5894">
      <w:pPr>
        <w:spacing w:line="248" w:lineRule="auto"/>
        <w:ind w:left="280" w:right="468" w:firstLine="2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Director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Engineering,</w:t>
      </w:r>
      <w:r w:rsidRPr="00BC5894">
        <w:rPr>
          <w:rFonts w:asciiTheme="minorHAnsi" w:eastAsia="Verdana" w:hAnsiTheme="minorHAnsi" w:cstheme="minorHAnsi"/>
          <w:b/>
          <w:i/>
          <w:spacing w:val="2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Android,</w:t>
      </w:r>
      <w:r w:rsidRPr="00BC5894">
        <w:rPr>
          <w:rFonts w:asciiTheme="minorHAnsi" w:eastAsia="Verdana" w:hAnsiTheme="minorHAnsi" w:cstheme="minorHAnsi"/>
          <w:b/>
          <w:i/>
          <w:spacing w:val="17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w w:val="97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Tinder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 </w:t>
      </w:r>
      <w:r w:rsidRPr="00BC5894">
        <w:rPr>
          <w:rFonts w:asciiTheme="minorHAnsi" w:eastAsia="Verdana" w:hAnsiTheme="minorHAnsi" w:cstheme="minorHAnsi"/>
          <w:i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05/13-08/14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1154CC"/>
        </w:rPr>
        <w:t>tinder.com</w:t>
      </w:r>
    </w:p>
    <w:p w14:paraId="1C16E2F2" w14:textId="77777777" w:rsidR="004550D4" w:rsidRPr="00BC5894" w:rsidRDefault="00BC5894">
      <w:pPr>
        <w:spacing w:before="1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team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that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won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Crunchie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best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new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startup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2013</w:t>
      </w:r>
    </w:p>
    <w:p w14:paraId="350D2000" w14:textId="77777777" w:rsidR="004550D4" w:rsidRPr="00BC5894" w:rsidRDefault="00BC5894">
      <w:pPr>
        <w:spacing w:line="240" w:lineRule="exact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Architected</w:t>
      </w:r>
      <w:r w:rsidRPr="00BC5894">
        <w:rPr>
          <w:rFonts w:asciiTheme="minorHAnsi" w:eastAsia="Verdana" w:hAnsiTheme="minorHAnsi" w:cstheme="minorHAnsi"/>
          <w:spacing w:val="2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Tinder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2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application</w:t>
      </w:r>
      <w:r w:rsidRPr="00BC5894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phone,</w:t>
      </w:r>
      <w:r w:rsidRPr="00BC5894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tablet,</w:t>
      </w:r>
      <w:r w:rsidRPr="00BC5894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watch.</w:t>
      </w:r>
    </w:p>
    <w:p w14:paraId="539181C8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Managed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team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4</w:t>
      </w:r>
      <w:r w:rsidRPr="00BC5894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developers,</w:t>
      </w:r>
      <w:r w:rsidRPr="00BC5894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2</w:t>
      </w:r>
      <w:r w:rsidRPr="00BC5894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QA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engineers,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1</w:t>
      </w:r>
      <w:r w:rsidRPr="00BC5894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designer</w:t>
      </w:r>
    </w:p>
    <w:p w14:paraId="102CB112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Setup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build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process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Git,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Jenkins,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JUnit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tests,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TestFlight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distribution.</w:t>
      </w:r>
    </w:p>
    <w:p w14:paraId="1D91CA18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3rd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party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libraries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ActionBarSherlock,</w:t>
      </w:r>
      <w:r w:rsidRPr="00BC5894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Facebook,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Volley.</w:t>
      </w:r>
    </w:p>
    <w:p w14:paraId="7D02CA4A" w14:textId="77777777" w:rsidR="004550D4" w:rsidRPr="00BC5894" w:rsidRDefault="004550D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F177556" w14:textId="77777777" w:rsidR="004550D4" w:rsidRPr="00BC5894" w:rsidRDefault="00BC5894">
      <w:pPr>
        <w:spacing w:line="248" w:lineRule="auto"/>
        <w:ind w:left="280" w:right="468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Lead</w:t>
      </w:r>
      <w:r w:rsidRPr="00BC5894">
        <w:rPr>
          <w:rFonts w:asciiTheme="minorHAnsi" w:eastAsia="Verdana" w:hAnsiTheme="minorHAnsi" w:cstheme="minorHAnsi"/>
          <w:b/>
          <w:i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Architect,</w:t>
      </w:r>
      <w:r w:rsidRPr="00BC5894">
        <w:rPr>
          <w:rFonts w:asciiTheme="minorHAnsi" w:eastAsia="Verdana" w:hAnsiTheme="minorHAnsi" w:cstheme="minorHAnsi"/>
          <w:b/>
          <w:i/>
          <w:spacing w:val="20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w w:val="97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Beachbody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          </w:t>
      </w:r>
      <w:r w:rsidRPr="00BC5894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10/12-06/13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1154CC"/>
        </w:rPr>
        <w:t>beachbody.com</w:t>
      </w:r>
    </w:p>
    <w:p w14:paraId="71FD5934" w14:textId="77777777" w:rsidR="004550D4" w:rsidRPr="00BC5894" w:rsidRDefault="00BC5894">
      <w:pPr>
        <w:spacing w:before="1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up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lead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Beachbody’s</w:t>
      </w:r>
      <w:r w:rsidRPr="00BC5894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team.</w:t>
      </w:r>
    </w:p>
    <w:p w14:paraId="1F540E90" w14:textId="77777777" w:rsidR="004550D4" w:rsidRPr="00BC5894" w:rsidRDefault="00BC5894">
      <w:pPr>
        <w:spacing w:line="240" w:lineRule="exact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Architected</w:t>
      </w:r>
      <w:r w:rsidRPr="00BC5894">
        <w:rPr>
          <w:rFonts w:asciiTheme="minorHAnsi" w:eastAsia="Verdana" w:hAnsiTheme="minorHAnsi" w:cstheme="minorHAnsi"/>
          <w:spacing w:val="2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P90X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application</w:t>
      </w:r>
      <w:r w:rsidRPr="00BC5894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phone</w:t>
      </w:r>
      <w:r w:rsidRPr="00BC5894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tablet.</w:t>
      </w:r>
    </w:p>
    <w:p w14:paraId="76BF68BA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Analyzed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cross-platform</w:t>
      </w:r>
      <w:r w:rsidRPr="00BC5894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requirements</w:t>
      </w:r>
      <w:r w:rsidRPr="00BC5894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feasibility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Android.</w:t>
      </w:r>
    </w:p>
    <w:p w14:paraId="28218D2D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Setup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build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process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Git,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Jenkins,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JUnit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tests,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HockeyApp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distribution.</w:t>
      </w:r>
    </w:p>
    <w:p w14:paraId="2A31B684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3rd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party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libraries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ActionBarSherlock,</w:t>
      </w:r>
      <w:r w:rsidRPr="00BC5894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Facebook,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SlidingMenu.</w:t>
      </w:r>
    </w:p>
    <w:p w14:paraId="50339E26" w14:textId="77777777" w:rsidR="004550D4" w:rsidRPr="00BC5894" w:rsidRDefault="004550D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746FA7C" w14:textId="77777777" w:rsidR="004550D4" w:rsidRPr="00BC5894" w:rsidRDefault="00BC5894">
      <w:pPr>
        <w:spacing w:line="248" w:lineRule="auto"/>
        <w:ind w:left="280" w:right="468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Senior</w:t>
      </w:r>
      <w:r w:rsidRPr="00BC5894">
        <w:rPr>
          <w:rFonts w:asciiTheme="minorHAnsi" w:eastAsia="Verdana" w:hAnsiTheme="minorHAnsi" w:cstheme="minorHAnsi"/>
          <w:b/>
          <w:i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Developer,</w:t>
      </w:r>
      <w:r w:rsidRPr="00BC5894">
        <w:rPr>
          <w:rFonts w:asciiTheme="minorHAnsi" w:eastAsia="Verdana" w:hAnsiTheme="minorHAnsi" w:cstheme="minorHAnsi"/>
          <w:b/>
          <w:i/>
          <w:spacing w:val="22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w w:val="97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Fandango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       </w:t>
      </w:r>
      <w:r w:rsidRPr="00BC5894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05/12-10/12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1154CC"/>
        </w:rPr>
        <w:t>fandango.com</w:t>
      </w:r>
    </w:p>
    <w:p w14:paraId="2904495B" w14:textId="77777777" w:rsidR="004550D4" w:rsidRPr="00BC5894" w:rsidRDefault="00BC5894">
      <w:pPr>
        <w:spacing w:before="1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maintained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the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Fandango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Application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both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phones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tablets.</w:t>
      </w:r>
    </w:p>
    <w:p w14:paraId="247EE786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Updated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logging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system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give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thread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level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detail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like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method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name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line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number.</w:t>
      </w:r>
    </w:p>
    <w:p w14:paraId="3384D3C0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Implemented</w:t>
      </w:r>
      <w:r w:rsidRPr="00BC5894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new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features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mobile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tablet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apps..</w:t>
      </w:r>
    </w:p>
    <w:p w14:paraId="09BC3EF3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Participated</w:t>
      </w:r>
      <w:r w:rsidRPr="00BC5894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design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discussions</w:t>
      </w:r>
      <w:r w:rsidRPr="00BC5894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pre-sprint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planning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exercises.</w:t>
      </w:r>
    </w:p>
    <w:p w14:paraId="15C7ADB9" w14:textId="77777777" w:rsidR="004550D4" w:rsidRPr="00BC5894" w:rsidRDefault="00BC5894">
      <w:pPr>
        <w:spacing w:line="240" w:lineRule="exact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Part</w:t>
      </w:r>
      <w:r w:rsidRPr="00BC5894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team</w:t>
      </w:r>
      <w:r w:rsidRPr="00BC5894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that</w:t>
      </w:r>
      <w:r w:rsidRPr="00BC5894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won</w:t>
      </w:r>
      <w:r w:rsidRPr="00BC5894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Best</w:t>
      </w:r>
      <w:r w:rsidRPr="00BC5894">
        <w:rPr>
          <w:rFonts w:asciiTheme="minorHAnsi" w:eastAsia="Verdana" w:hAnsiTheme="minorHAnsi" w:cstheme="minorHAnsi"/>
          <w:i/>
          <w:spacing w:val="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Overall</w:t>
      </w:r>
      <w:r w:rsidRPr="00BC5894">
        <w:rPr>
          <w:rFonts w:asciiTheme="minorHAnsi" w:eastAsia="Verdana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Company</w:t>
      </w:r>
      <w:r w:rsidRPr="00BC5894">
        <w:rPr>
          <w:rFonts w:asciiTheme="minorHAnsi" w:eastAsia="Verdana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Mobile</w:t>
      </w:r>
      <w:r w:rsidRPr="00BC5894">
        <w:rPr>
          <w:rFonts w:asciiTheme="minorHAnsi" w:eastAsia="Verdana" w:hAnsiTheme="minorHAnsi" w:cstheme="minorHAnsi"/>
          <w:i/>
          <w:spacing w:val="1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position w:val="-1"/>
          <w:sz w:val="22"/>
          <w:szCs w:val="22"/>
        </w:rPr>
        <w:t>2012</w:t>
      </w:r>
      <w:r w:rsidRPr="00BC5894">
        <w:rPr>
          <w:rFonts w:asciiTheme="minorHAnsi" w:eastAsia="MS Gothic" w:hAnsiTheme="minorHAnsi" w:cstheme="minorHAnsi"/>
          <w:spacing w:val="-98"/>
          <w:w w:val="97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spacing w:val="-71"/>
          <w:w w:val="102"/>
          <w:position w:val="-1"/>
          <w:sz w:val="22"/>
          <w:szCs w:val="22"/>
        </w:rPr>
        <w:t>.</w:t>
      </w:r>
    </w:p>
    <w:p w14:paraId="28604396" w14:textId="77777777" w:rsidR="004550D4" w:rsidRPr="00BC5894" w:rsidRDefault="004550D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00D9FDF" w14:textId="77777777" w:rsidR="004550D4" w:rsidRPr="00BC5894" w:rsidRDefault="00BC5894">
      <w:pPr>
        <w:spacing w:line="248" w:lineRule="auto"/>
        <w:ind w:left="280" w:right="453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Engineer,</w:t>
      </w:r>
      <w:r w:rsidRPr="00BC5894">
        <w:rPr>
          <w:rFonts w:asciiTheme="minorHAnsi" w:eastAsia="Verdana" w:hAnsiTheme="minorHAnsi" w:cstheme="minorHAnsi"/>
          <w:b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Muve</w:t>
      </w:r>
      <w:r w:rsidRPr="00BC5894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Music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                  </w:t>
      </w:r>
      <w:r w:rsidRPr="00BC5894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01/12-05/12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1154CC"/>
        </w:rPr>
        <w:t>mycricket.com/muve-music</w:t>
      </w:r>
    </w:p>
    <w:p w14:paraId="75BAE156" w14:textId="77777777" w:rsidR="004550D4" w:rsidRPr="00BC5894" w:rsidRDefault="00BC5894">
      <w:pPr>
        <w:spacing w:before="1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Developed,</w:t>
      </w:r>
      <w:r w:rsidRPr="00BC5894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supported,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maintained,</w:t>
      </w:r>
      <w:r w:rsidRPr="00BC5894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ported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the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Muve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Music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Application.</w:t>
      </w:r>
    </w:p>
    <w:p w14:paraId="1D638A58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the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download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now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playing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Notification</w:t>
      </w:r>
      <w:r w:rsidRPr="00BC5894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systems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Muve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Music.</w:t>
      </w:r>
    </w:p>
    <w:p w14:paraId="0EBF0D3E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Flurry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Analytics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into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Muve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Music.</w:t>
      </w:r>
    </w:p>
    <w:p w14:paraId="526BAAA3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Integrated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GSON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(Google's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JSON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processor)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into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Muve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Music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cutting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2MB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off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.apk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size.</w:t>
      </w:r>
    </w:p>
    <w:p w14:paraId="077E0204" w14:textId="77777777" w:rsidR="004550D4" w:rsidRPr="00BC5894" w:rsidRDefault="00BC5894">
      <w:pPr>
        <w:spacing w:before="9"/>
        <w:ind w:left="280"/>
        <w:rPr>
          <w:rFonts w:asciiTheme="minorHAnsi" w:eastAsia="Verdana" w:hAnsiTheme="minorHAnsi" w:cstheme="minorHAnsi"/>
          <w:sz w:val="22"/>
          <w:szCs w:val="22"/>
        </w:rPr>
        <w:sectPr w:rsidR="004550D4" w:rsidRPr="00BC5894">
          <w:pgSz w:w="12240" w:h="15840"/>
          <w:pgMar w:top="700" w:right="940" w:bottom="280" w:left="1340" w:header="720" w:footer="720" w:gutter="0"/>
          <w:cols w:space="720"/>
        </w:sect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Built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webview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help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system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using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.asp,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HTML,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Javascript,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&amp;</w:t>
      </w:r>
      <w:r w:rsidRPr="00BC5894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CSS.</w:t>
      </w:r>
    </w:p>
    <w:p w14:paraId="081FFBEB" w14:textId="77777777" w:rsidR="004550D4" w:rsidRPr="00BC5894" w:rsidRDefault="00BC5894">
      <w:pPr>
        <w:spacing w:before="44" w:line="248" w:lineRule="auto"/>
        <w:ind w:left="100" w:right="128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lastRenderedPageBreak/>
        <w:t>Android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Support</w:t>
      </w:r>
      <w:r w:rsidRPr="00BC5894">
        <w:rPr>
          <w:rFonts w:asciiTheme="minorHAnsi" w:eastAsia="Verdana" w:hAnsiTheme="minorHAnsi" w:cstheme="minorHAnsi"/>
          <w:b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Lead,</w:t>
      </w:r>
      <w:r w:rsidRPr="00BC5894">
        <w:rPr>
          <w:rFonts w:asciiTheme="minorHAnsi" w:eastAsia="Verdana" w:hAnsiTheme="minorHAnsi" w:cstheme="minorHAnsi"/>
          <w:b/>
          <w:i/>
          <w:spacing w:val="10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AT&amp;T</w:t>
      </w:r>
      <w:r w:rsidRPr="00BC5894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Developer</w:t>
      </w:r>
      <w:r w:rsidRPr="00BC5894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Program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</w:t>
      </w:r>
      <w:r w:rsidRPr="00BC5894">
        <w:rPr>
          <w:rFonts w:asciiTheme="minorHAnsi" w:eastAsia="Verdana" w:hAnsiTheme="minorHAnsi" w:cstheme="minorHAnsi"/>
          <w:i/>
          <w:spacing w:val="-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 xml:space="preserve">06/07-01/12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  <w:u w:color="0000FF"/>
        </w:rPr>
        <w:t>developer.att.com</w:t>
      </w:r>
    </w:p>
    <w:p w14:paraId="4E101D25" w14:textId="77777777" w:rsidR="004550D4" w:rsidRPr="00BC5894" w:rsidRDefault="00BC5894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Led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managed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projects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create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developer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facing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tools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SDKs.</w:t>
      </w:r>
    </w:p>
    <w:p w14:paraId="5B3AE5D0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Wrote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tutorials,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sample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code,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best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practices,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blogs,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test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applications.</w:t>
      </w:r>
    </w:p>
    <w:p w14:paraId="7D8F4070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Provided</w:t>
      </w:r>
      <w:r w:rsidRPr="00BC5894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developer</w:t>
      </w:r>
      <w:r w:rsidRPr="00BC5894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support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multiple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platforms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including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JME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Android.</w:t>
      </w:r>
    </w:p>
    <w:p w14:paraId="7BA80DC2" w14:textId="77777777" w:rsidR="004550D4" w:rsidRPr="00BC5894" w:rsidRDefault="00BC5894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Spoke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BC5894">
        <w:rPr>
          <w:rFonts w:asciiTheme="minorHAnsi" w:eastAsia="Verdana" w:hAnsiTheme="minorHAnsi" w:cstheme="minorHAnsi"/>
          <w:spacing w:val="17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Android,</w:t>
      </w:r>
      <w:r w:rsidRPr="00BC5894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tablet,</w:t>
      </w:r>
      <w:r w:rsidRPr="00BC5894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cross-platform,</w:t>
      </w:r>
      <w:r w:rsidRPr="00BC5894">
        <w:rPr>
          <w:rFonts w:asciiTheme="minorHAnsi" w:eastAsia="Verdana" w:hAnsiTheme="minorHAnsi" w:cstheme="minorHAnsi"/>
          <w:spacing w:val="2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network</w:t>
      </w:r>
      <w:r w:rsidRPr="00BC5894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services,</w:t>
      </w:r>
      <w:r w:rsidRPr="00BC5894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&amp;</w:t>
      </w:r>
      <w:r w:rsidRPr="00BC5894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mobile</w:t>
      </w:r>
      <w:r w:rsidRPr="00BC5894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landscape</w:t>
      </w:r>
      <w:r w:rsidRPr="00BC5894">
        <w:rPr>
          <w:rFonts w:asciiTheme="minorHAnsi" w:eastAsia="MS Gothic" w:hAnsiTheme="minorHAnsi" w:cstheme="minorHAnsi"/>
          <w:spacing w:val="-97"/>
          <w:w w:val="102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spacing w:val="-71"/>
          <w:w w:val="102"/>
          <w:position w:val="-1"/>
          <w:sz w:val="22"/>
          <w:szCs w:val="22"/>
        </w:rPr>
        <w:t>.</w:t>
      </w:r>
    </w:p>
    <w:p w14:paraId="7924BC17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C5894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Drafted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new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carrier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device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requirements</w:t>
      </w:r>
      <w:r w:rsidRPr="00BC5894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for</w:t>
      </w:r>
      <w:r w:rsidRPr="00BC5894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given</w:t>
      </w:r>
      <w:r w:rsidRPr="00BC5894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application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platforms.</w:t>
      </w:r>
    </w:p>
    <w:p w14:paraId="1150BEDC" w14:textId="77777777" w:rsidR="004550D4" w:rsidRPr="00BC5894" w:rsidRDefault="004550D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1B6C52D" w14:textId="77777777" w:rsidR="004550D4" w:rsidRPr="00BC5894" w:rsidRDefault="00BC5894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Lead</w:t>
      </w:r>
      <w:r w:rsidRPr="00BC5894">
        <w:rPr>
          <w:rFonts w:asciiTheme="minorHAnsi" w:eastAsia="Verdana" w:hAnsiTheme="minorHAnsi" w:cstheme="minorHAnsi"/>
          <w:b/>
          <w:i/>
          <w:spacing w:val="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Software</w:t>
      </w:r>
      <w:r w:rsidRPr="00BC5894">
        <w:rPr>
          <w:rFonts w:asciiTheme="minorHAnsi" w:eastAsia="Verdana" w:hAnsiTheme="minorHAnsi" w:cstheme="minorHAnsi"/>
          <w:b/>
          <w:i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Engineer,</w:t>
      </w:r>
      <w:r w:rsidRPr="00BC5894">
        <w:rPr>
          <w:rFonts w:asciiTheme="minorHAnsi" w:eastAsia="Verdana" w:hAnsiTheme="minorHAnsi" w:cstheme="minorHAnsi"/>
          <w:b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Hands-On</w:t>
      </w:r>
      <w:r w:rsidRPr="00BC5894">
        <w:rPr>
          <w:rFonts w:asciiTheme="minorHAnsi" w:eastAsia="Verdana" w:hAnsiTheme="minorHAnsi" w:cstheme="minorHAnsi"/>
          <w:i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Mobile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</w:t>
      </w:r>
      <w:r w:rsidRPr="00BC5894">
        <w:rPr>
          <w:rFonts w:asciiTheme="minorHAnsi" w:eastAsia="Verdana" w:hAnsiTheme="minorHAnsi" w:cstheme="minorHAnsi"/>
          <w:i/>
          <w:spacing w:val="-3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08/06-06/07</w:t>
      </w:r>
    </w:p>
    <w:p w14:paraId="3BB74596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hyperlink r:id="rId6">
        <w:r w:rsidRPr="00BC5894">
          <w:rPr>
            <w:rFonts w:asciiTheme="minorHAnsi" w:eastAsia="Verdana" w:hAnsiTheme="minorHAnsi" w:cstheme="minorHAnsi"/>
            <w:w w:val="102"/>
            <w:sz w:val="22"/>
            <w:szCs w:val="22"/>
            <w:u w:color="0000FF"/>
          </w:rPr>
          <w:t>www.handson.com</w:t>
        </w:r>
      </w:hyperlink>
    </w:p>
    <w:p w14:paraId="00F55719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Ported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JME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games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from</w:t>
      </w:r>
      <w:r w:rsidRPr="00BC5894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existing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reference</w:t>
      </w:r>
      <w:r w:rsidRPr="00BC5894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builds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handset</w:t>
      </w:r>
      <w:r w:rsidRPr="00BC5894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specific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builds.</w:t>
      </w:r>
    </w:p>
    <w:p w14:paraId="5F1B181F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Configured</w:t>
      </w:r>
      <w:r w:rsidRPr="00BC5894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JME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games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to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integrate</w:t>
      </w:r>
      <w:r w:rsidRPr="00BC5894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effectively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with</w:t>
      </w:r>
      <w:r w:rsidRPr="00BC5894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various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carriers.</w:t>
      </w:r>
    </w:p>
    <w:p w14:paraId="2D794664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Worked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on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networking,</w:t>
      </w:r>
      <w:r w:rsidRPr="00BC5894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threading,</w:t>
      </w:r>
      <w:r w:rsidRPr="00BC5894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and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sound</w:t>
      </w:r>
      <w:r w:rsidRPr="00BC5894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components.</w:t>
      </w:r>
    </w:p>
    <w:p w14:paraId="208E2333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  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Streamlined</w:t>
      </w:r>
      <w:r w:rsidRPr="00BC5894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ant</w:t>
      </w:r>
      <w:r w:rsidRPr="00BC5894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build</w:t>
      </w:r>
      <w:r w:rsidRPr="00BC5894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scripts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by</w:t>
      </w:r>
      <w:r w:rsidRPr="00BC5894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coding</w:t>
      </w:r>
      <w:r w:rsidRPr="00BC5894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in</w:t>
      </w:r>
      <w:r w:rsidRPr="00BC5894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XML.</w:t>
      </w:r>
    </w:p>
    <w:p w14:paraId="07E93033" w14:textId="77777777" w:rsidR="004550D4" w:rsidRPr="00BC5894" w:rsidRDefault="00BC5894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●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  </w:t>
      </w:r>
      <w:r w:rsidRPr="00BC5894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Led</w:t>
      </w:r>
      <w:r w:rsidRPr="00BC5894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team</w:t>
      </w:r>
      <w:r w:rsidRPr="00BC5894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Pr="00BC5894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porting</w:t>
      </w:r>
      <w:r w:rsidRPr="00BC5894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engineers</w:t>
      </w:r>
      <w:r w:rsidRPr="00BC5894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BC5894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Fantastic</w:t>
      </w:r>
      <w:r w:rsidRPr="00BC5894">
        <w:rPr>
          <w:rFonts w:asciiTheme="minorHAnsi" w:eastAsia="Verdana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4:</w:t>
      </w:r>
      <w:r w:rsidRPr="00BC5894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Rise</w:t>
      </w:r>
      <w:r w:rsidRPr="00BC5894">
        <w:rPr>
          <w:rFonts w:asciiTheme="minorHAnsi" w:eastAsia="Verdana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the</w:t>
      </w:r>
      <w:r w:rsidRPr="00BC5894">
        <w:rPr>
          <w:rFonts w:asciiTheme="minorHAnsi" w:eastAsia="Verdana" w:hAnsiTheme="minorHAnsi" w:cstheme="minorHAnsi"/>
          <w:i/>
          <w:spacing w:val="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Silver</w:t>
      </w:r>
      <w:r w:rsidRPr="00BC5894">
        <w:rPr>
          <w:rFonts w:asciiTheme="minorHAnsi" w:eastAsia="Verdana" w:hAnsiTheme="minorHAnsi" w:cstheme="minorHAnsi"/>
          <w:i/>
          <w:spacing w:val="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position w:val="-1"/>
          <w:sz w:val="22"/>
          <w:szCs w:val="22"/>
        </w:rPr>
        <w:t>Surfer.</w:t>
      </w:r>
    </w:p>
    <w:p w14:paraId="17EAD1BF" w14:textId="77777777" w:rsidR="004550D4" w:rsidRPr="00BC5894" w:rsidRDefault="004550D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67D4F3A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551872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97A5FB" w14:textId="77777777" w:rsidR="004550D4" w:rsidRPr="00BC5894" w:rsidRDefault="00BC5894">
      <w:pPr>
        <w:spacing w:line="32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position w:val="-2"/>
          <w:sz w:val="22"/>
          <w:szCs w:val="22"/>
        </w:rPr>
        <w:t>LEADERSHIP</w:t>
      </w:r>
      <w:r w:rsidRPr="00BC5894">
        <w:rPr>
          <w:rFonts w:asciiTheme="minorHAnsi" w:eastAsia="Verdana" w:hAnsiTheme="minorHAnsi" w:cstheme="minorHAnsi"/>
          <w:b/>
          <w:spacing w:val="20"/>
          <w:position w:val="-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w w:val="101"/>
          <w:position w:val="-2"/>
          <w:sz w:val="22"/>
          <w:szCs w:val="22"/>
        </w:rPr>
        <w:t>EXPERIENCE</w:t>
      </w:r>
    </w:p>
    <w:p w14:paraId="13C75C7D" w14:textId="77777777" w:rsidR="004550D4" w:rsidRPr="00BC5894" w:rsidRDefault="004550D4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6349"/>
        <w:gridCol w:w="2510"/>
      </w:tblGrid>
      <w:tr w:rsidR="00BC5894" w:rsidRPr="00BC5894" w14:paraId="49F12AB5" w14:textId="77777777">
        <w:trPr>
          <w:trHeight w:hRule="exact" w:val="558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6233D3C4" w14:textId="77777777" w:rsidR="004550D4" w:rsidRPr="00BC5894" w:rsidRDefault="00BC5894">
            <w:pPr>
              <w:spacing w:before="76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794FF46B" w14:textId="77777777" w:rsidR="004550D4" w:rsidRPr="00BC5894" w:rsidRDefault="00BC5894">
            <w:pPr>
              <w:spacing w:before="48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Android</w:t>
            </w:r>
            <w:r w:rsidRPr="00BC5894">
              <w:rPr>
                <w:rFonts w:asciiTheme="minorHAnsi" w:eastAsia="Verdana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Instructor,</w:t>
            </w:r>
            <w:r w:rsidRPr="00BC5894">
              <w:rPr>
                <w:rFonts w:asciiTheme="minorHAnsi" w:eastAsia="Verdan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MS Gothic" w:hAnsiTheme="minorHAnsi" w:cstheme="minorHAnsi"/>
                <w:spacing w:val="-98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b/>
                <w:i/>
                <w:sz w:val="22"/>
                <w:szCs w:val="22"/>
              </w:rPr>
              <w:t>Quantum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2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w w:val="102"/>
                <w:sz w:val="22"/>
                <w:szCs w:val="22"/>
              </w:rPr>
              <w:t>Strides</w:t>
            </w:r>
          </w:p>
          <w:p w14:paraId="0B60B47F" w14:textId="77777777" w:rsidR="004550D4" w:rsidRPr="00BC5894" w:rsidRDefault="00BC5894">
            <w:pPr>
              <w:spacing w:before="9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1154CC"/>
              </w:rPr>
              <w:t>trailerpop.com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17F916EC" w14:textId="77777777" w:rsidR="004550D4" w:rsidRPr="00BC5894" w:rsidRDefault="00BC5894">
            <w:pPr>
              <w:spacing w:before="37"/>
              <w:ind w:left="104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97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sz w:val="22"/>
                <w:szCs w:val="22"/>
              </w:rPr>
              <w:t>03/15-Present</w:t>
            </w:r>
          </w:p>
        </w:tc>
      </w:tr>
      <w:tr w:rsidR="00BC5894" w:rsidRPr="00BC5894" w14:paraId="0D953435" w14:textId="77777777">
        <w:trPr>
          <w:trHeight w:hRule="exact" w:val="246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44004CD4" w14:textId="77777777" w:rsidR="004550D4" w:rsidRPr="00BC5894" w:rsidRDefault="00BC5894">
            <w:pPr>
              <w:spacing w:line="220" w:lineRule="exact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5A902A25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Adviser,</w:t>
            </w:r>
            <w:r w:rsidRPr="00BC5894">
              <w:rPr>
                <w:rFonts w:asciiTheme="minorHAnsi" w:eastAsia="Verdana" w:hAnsiTheme="minorHAnsi" w:cstheme="minorHAnsi"/>
                <w:b/>
                <w:spacing w:val="16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MS Gothic" w:hAnsiTheme="minorHAnsi" w:cstheme="minorHAnsi"/>
                <w:spacing w:val="-98"/>
                <w:w w:val="102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b/>
                <w:i/>
                <w:w w:val="102"/>
                <w:position w:val="-1"/>
                <w:sz w:val="22"/>
                <w:szCs w:val="22"/>
              </w:rPr>
              <w:t>Trailerpop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67ADB211" w14:textId="77777777" w:rsidR="004550D4" w:rsidRPr="00BC5894" w:rsidRDefault="00BC5894">
            <w:pPr>
              <w:spacing w:line="220" w:lineRule="exact"/>
              <w:ind w:left="106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97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position w:val="-1"/>
                <w:sz w:val="22"/>
                <w:szCs w:val="22"/>
              </w:rPr>
              <w:t>01/13-Present</w:t>
            </w:r>
          </w:p>
        </w:tc>
      </w:tr>
      <w:tr w:rsidR="00BC5894" w:rsidRPr="00BC5894" w14:paraId="3BAEFB98" w14:textId="77777777">
        <w:trPr>
          <w:trHeight w:hRule="exact" w:val="48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0009CA9" w14:textId="77777777" w:rsidR="004550D4" w:rsidRPr="00BC5894" w:rsidRDefault="004550D4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86DD35" w14:textId="77777777" w:rsidR="004550D4" w:rsidRPr="00BC5894" w:rsidRDefault="00BC5894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2AE0FD9E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1154CC"/>
              </w:rPr>
              <w:t>trailerpop.com</w:t>
            </w:r>
          </w:p>
          <w:p w14:paraId="146E5531" w14:textId="77777777" w:rsidR="004550D4" w:rsidRPr="00BC5894" w:rsidRDefault="00BC5894">
            <w:pPr>
              <w:spacing w:line="24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Android</w:t>
            </w:r>
            <w:r w:rsidRPr="00BC5894">
              <w:rPr>
                <w:rFonts w:asciiTheme="minorHAnsi" w:eastAsia="Verdana" w:hAnsiTheme="minorHAnsi" w:cstheme="minorHAnsi"/>
                <w:b/>
                <w:spacing w:val="16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Sensei,</w:t>
            </w:r>
            <w:r w:rsidRPr="00BC5894">
              <w:rPr>
                <w:rFonts w:asciiTheme="minorHAnsi" w:eastAsia="Verdana" w:hAnsiTheme="minorHAnsi" w:cstheme="minorHAnsi"/>
                <w:b/>
                <w:spacing w:val="14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MS Gothic" w:hAnsiTheme="minorHAnsi" w:cstheme="minorHAnsi"/>
                <w:spacing w:val="-98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b/>
                <w:i/>
                <w:position w:val="-1"/>
                <w:sz w:val="22"/>
                <w:szCs w:val="22"/>
              </w:rPr>
              <w:t>AT&amp;T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12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position w:val="-1"/>
                <w:sz w:val="22"/>
                <w:szCs w:val="22"/>
              </w:rPr>
              <w:t>Mobile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13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w w:val="102"/>
                <w:position w:val="-1"/>
                <w:sz w:val="22"/>
                <w:szCs w:val="22"/>
              </w:rPr>
              <w:t>Hackathons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67C6F484" w14:textId="77777777" w:rsidR="004550D4" w:rsidRPr="00BC5894" w:rsidRDefault="004550D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9F633D" w14:textId="77777777" w:rsidR="004550D4" w:rsidRPr="00BC5894" w:rsidRDefault="00BC5894">
            <w:pPr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97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sz w:val="22"/>
                <w:szCs w:val="22"/>
              </w:rPr>
              <w:t>07/12-01/15</w:t>
            </w:r>
          </w:p>
        </w:tc>
      </w:tr>
      <w:tr w:rsidR="00BC5894" w:rsidRPr="00BC5894" w14:paraId="26075C2C" w14:textId="77777777">
        <w:trPr>
          <w:trHeight w:hRule="exact" w:val="237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42F6C74B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10485041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1154CC"/>
              </w:rPr>
              <w:t>mobileapphackathon.com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413B9672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94" w:rsidRPr="00BC5894" w14:paraId="22B9D7A3" w14:textId="77777777">
        <w:trPr>
          <w:trHeight w:hRule="exact" w:val="243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0367C5C7" w14:textId="77777777" w:rsidR="004550D4" w:rsidRPr="00BC5894" w:rsidRDefault="00BC5894">
            <w:pPr>
              <w:spacing w:line="220" w:lineRule="exact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3F1B02D7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President</w:t>
            </w:r>
            <w:r w:rsidRPr="00BC5894">
              <w:rPr>
                <w:rFonts w:asciiTheme="minorHAnsi" w:eastAsia="Verdana" w:hAnsiTheme="minorHAnsi" w:cstheme="minorHAnsi"/>
                <w:b/>
                <w:spacing w:val="19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/</w:t>
            </w:r>
            <w:r w:rsidRPr="00BC5894">
              <w:rPr>
                <w:rFonts w:asciiTheme="minorHAnsi" w:eastAsia="Verdana" w:hAnsiTheme="minorHAnsi" w:cstheme="minorHAnsi"/>
                <w:b/>
                <w:spacing w:val="1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Co-founder,</w:t>
            </w:r>
            <w:r w:rsidRPr="00BC5894">
              <w:rPr>
                <w:rFonts w:asciiTheme="minorHAnsi" w:eastAsia="Verdana" w:hAnsiTheme="minorHAnsi" w:cstheme="minorHAnsi"/>
                <w:b/>
                <w:spacing w:val="25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SocialTagg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0A48B7A4" w14:textId="77777777" w:rsidR="004550D4" w:rsidRPr="00BC5894" w:rsidRDefault="00BC5894">
            <w:pPr>
              <w:spacing w:line="220" w:lineRule="exact"/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102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position w:val="-1"/>
                <w:sz w:val="22"/>
                <w:szCs w:val="22"/>
              </w:rPr>
              <w:t>07/12-01/15</w:t>
            </w:r>
          </w:p>
        </w:tc>
      </w:tr>
      <w:tr w:rsidR="00BC5894" w:rsidRPr="00BC5894" w14:paraId="2AF85E4D" w14:textId="77777777">
        <w:trPr>
          <w:trHeight w:hRule="exact" w:val="48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4E923F83" w14:textId="77777777" w:rsidR="004550D4" w:rsidRPr="00BC5894" w:rsidRDefault="004550D4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B6060" w14:textId="77777777" w:rsidR="004550D4" w:rsidRPr="00BC5894" w:rsidRDefault="00BC5894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72CD3044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0000FF"/>
              </w:rPr>
              <w:t>socialtagg.com</w:t>
            </w:r>
          </w:p>
          <w:p w14:paraId="44C1A866" w14:textId="77777777" w:rsidR="004550D4" w:rsidRPr="00BC5894" w:rsidRDefault="00BC5894">
            <w:pPr>
              <w:spacing w:line="24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Tech</w:t>
            </w:r>
            <w:r w:rsidRPr="00BC5894">
              <w:rPr>
                <w:rFonts w:asciiTheme="minorHAnsi" w:eastAsia="Verdana" w:hAnsiTheme="minorHAnsi" w:cstheme="minorHAnsi"/>
                <w:b/>
                <w:spacing w:val="9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Reviewer,</w:t>
            </w:r>
            <w:r w:rsidRPr="00BC5894">
              <w:rPr>
                <w:rFonts w:asciiTheme="minorHAnsi" w:eastAsia="Verdana" w:hAnsiTheme="minorHAnsi" w:cstheme="minorHAnsi"/>
                <w:b/>
                <w:spacing w:val="20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MS Gothic" w:hAnsiTheme="minorHAnsi" w:cstheme="minorHAnsi"/>
                <w:spacing w:val="-98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b/>
                <w:i/>
                <w:position w:val="-1"/>
                <w:sz w:val="22"/>
                <w:szCs w:val="22"/>
              </w:rPr>
              <w:t>Instant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17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w w:val="102"/>
                <w:position w:val="-1"/>
                <w:sz w:val="22"/>
                <w:szCs w:val="22"/>
              </w:rPr>
              <w:t>GSON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54662918" w14:textId="77777777" w:rsidR="004550D4" w:rsidRPr="00BC5894" w:rsidRDefault="004550D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4367F7" w14:textId="77777777" w:rsidR="004550D4" w:rsidRPr="00BC5894" w:rsidRDefault="00BC5894">
            <w:pPr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97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sz w:val="22"/>
                <w:szCs w:val="22"/>
              </w:rPr>
              <w:t>02/13-08/13</w:t>
            </w:r>
          </w:p>
        </w:tc>
      </w:tr>
      <w:tr w:rsidR="00BC5894" w:rsidRPr="00BC5894" w14:paraId="0916A706" w14:textId="77777777">
        <w:trPr>
          <w:trHeight w:hRule="exact" w:val="48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15467549" w14:textId="77777777" w:rsidR="004550D4" w:rsidRPr="00BC5894" w:rsidRDefault="004550D4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E25AB" w14:textId="77777777" w:rsidR="004550D4" w:rsidRPr="00BC5894" w:rsidRDefault="00BC5894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78C7FB24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hyperlink r:id="rId7">
              <w:r w:rsidRPr="00BC5894">
                <w:rPr>
                  <w:rFonts w:asciiTheme="minorHAnsi" w:eastAsia="Verdana" w:hAnsiTheme="minorHAnsi" w:cstheme="minorHAnsi"/>
                  <w:i/>
                  <w:w w:val="102"/>
                  <w:sz w:val="22"/>
                  <w:szCs w:val="22"/>
                  <w:u w:color="1154CC"/>
                </w:rPr>
                <w:t>http://shop.oreilly.com/product/9781783282036.do</w:t>
              </w:r>
            </w:hyperlink>
          </w:p>
          <w:p w14:paraId="2AFA951B" w14:textId="77777777" w:rsidR="004550D4" w:rsidRPr="00BC5894" w:rsidRDefault="00BC5894">
            <w:pPr>
              <w:spacing w:line="24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Tech</w:t>
            </w:r>
            <w:r w:rsidRPr="00BC5894">
              <w:rPr>
                <w:rFonts w:asciiTheme="minorHAnsi" w:eastAsia="Verdana" w:hAnsiTheme="minorHAnsi" w:cstheme="minorHAnsi"/>
                <w:b/>
                <w:spacing w:val="9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Reviewer,</w:t>
            </w:r>
            <w:r w:rsidRPr="00BC5894">
              <w:rPr>
                <w:rFonts w:asciiTheme="minorHAnsi" w:eastAsia="Verdana" w:hAnsiTheme="minorHAnsi" w:cstheme="minorHAnsi"/>
                <w:b/>
                <w:spacing w:val="20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MS Gothic" w:hAnsiTheme="minorHAnsi" w:cstheme="minorHAnsi"/>
                <w:spacing w:val="-98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b/>
                <w:i/>
                <w:position w:val="-1"/>
                <w:sz w:val="22"/>
                <w:szCs w:val="22"/>
              </w:rPr>
              <w:t>Pro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8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position w:val="-1"/>
                <w:sz w:val="22"/>
                <w:szCs w:val="22"/>
              </w:rPr>
              <w:t>Android</w:t>
            </w:r>
            <w:r w:rsidRPr="00BC5894">
              <w:rPr>
                <w:rFonts w:asciiTheme="minorHAnsi" w:eastAsia="Verdana" w:hAnsiTheme="minorHAnsi" w:cstheme="minorHAnsi"/>
                <w:b/>
                <w:i/>
                <w:spacing w:val="16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i/>
                <w:w w:val="102"/>
                <w:position w:val="-1"/>
                <w:sz w:val="22"/>
                <w:szCs w:val="22"/>
              </w:rPr>
              <w:t>4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6A36FE8E" w14:textId="77777777" w:rsidR="004550D4" w:rsidRPr="00BC5894" w:rsidRDefault="004550D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06DF1" w14:textId="77777777" w:rsidR="004550D4" w:rsidRPr="00BC5894" w:rsidRDefault="00BC5894">
            <w:pPr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97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sz w:val="22"/>
                <w:szCs w:val="22"/>
              </w:rPr>
              <w:t>08/11-04/12</w:t>
            </w:r>
          </w:p>
        </w:tc>
      </w:tr>
      <w:tr w:rsidR="00BC5894" w:rsidRPr="00BC5894" w14:paraId="10167DC7" w14:textId="77777777">
        <w:trPr>
          <w:trHeight w:hRule="exact" w:val="237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451236F2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66D2AA5E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000099"/>
              </w:rPr>
              <w:t>apress.com/9781430239307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3ADECACA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94" w:rsidRPr="00BC5894" w14:paraId="3B6B0A43" w14:textId="77777777">
        <w:trPr>
          <w:trHeight w:hRule="exact" w:val="243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49E3FF54" w14:textId="77777777" w:rsidR="004550D4" w:rsidRPr="00BC5894" w:rsidRDefault="00BC5894">
            <w:pPr>
              <w:spacing w:line="220" w:lineRule="exact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4AC710A8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Board</w:t>
            </w:r>
            <w:r w:rsidRPr="00BC5894">
              <w:rPr>
                <w:rFonts w:asciiTheme="minorHAnsi" w:eastAsia="Verdana" w:hAnsiTheme="minorHAnsi" w:cstheme="minorHAnsi"/>
                <w:b/>
                <w:spacing w:val="11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Member,</w:t>
            </w:r>
            <w:r w:rsidRPr="00BC5894">
              <w:rPr>
                <w:rFonts w:asciiTheme="minorHAnsi" w:eastAsia="Verdana" w:hAnsiTheme="minorHAnsi" w:cstheme="minorHAnsi"/>
                <w:b/>
                <w:spacing w:val="18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App</w:t>
            </w:r>
            <w:r w:rsidRPr="00BC5894">
              <w:rPr>
                <w:rFonts w:asciiTheme="minorHAnsi" w:eastAsia="Verdana" w:hAnsiTheme="minorHAnsi" w:cstheme="minorHAnsi"/>
                <w:b/>
                <w:spacing w:val="7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Developers</w:t>
            </w:r>
            <w:r w:rsidRPr="00BC5894">
              <w:rPr>
                <w:rFonts w:asciiTheme="minorHAnsi" w:eastAsia="Verdana" w:hAnsiTheme="minorHAnsi" w:cstheme="minorHAnsi"/>
                <w:b/>
                <w:spacing w:val="23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Conference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51D6E063" w14:textId="77777777" w:rsidR="004550D4" w:rsidRPr="00BC5894" w:rsidRDefault="00BC5894">
            <w:pPr>
              <w:spacing w:line="220" w:lineRule="exact"/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102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position w:val="-1"/>
                <w:sz w:val="22"/>
                <w:szCs w:val="22"/>
              </w:rPr>
              <w:t>04/11-04/12</w:t>
            </w:r>
          </w:p>
        </w:tc>
      </w:tr>
      <w:tr w:rsidR="00BC5894" w:rsidRPr="00BC5894" w14:paraId="7C59D6B8" w14:textId="77777777">
        <w:trPr>
          <w:trHeight w:hRule="exact" w:val="237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14756D15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77E66FB4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000099"/>
              </w:rPr>
              <w:t>appdevconf</w:t>
            </w: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000099"/>
              </w:rPr>
              <w:t>.engagedigital.com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5E584B9E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94" w:rsidRPr="00BC5894" w14:paraId="71479A75" w14:textId="77777777">
        <w:trPr>
          <w:trHeight w:hRule="exact" w:val="243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1D8F4762" w14:textId="77777777" w:rsidR="004550D4" w:rsidRPr="00BC5894" w:rsidRDefault="00BC5894">
            <w:pPr>
              <w:spacing w:line="220" w:lineRule="exact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●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1CB23BDE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Board</w:t>
            </w:r>
            <w:r w:rsidRPr="00BC5894">
              <w:rPr>
                <w:rFonts w:asciiTheme="minorHAnsi" w:eastAsia="Verdana" w:hAnsiTheme="minorHAnsi" w:cstheme="minorHAnsi"/>
                <w:b/>
                <w:spacing w:val="11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Member,</w:t>
            </w:r>
            <w:r w:rsidRPr="00BC5894">
              <w:rPr>
                <w:rFonts w:asciiTheme="minorHAnsi" w:eastAsia="Verdana" w:hAnsiTheme="minorHAnsi" w:cstheme="minorHAnsi"/>
                <w:b/>
                <w:spacing w:val="18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Unified</w:t>
            </w:r>
            <w:r w:rsidRPr="00BC5894">
              <w:rPr>
                <w:rFonts w:asciiTheme="minorHAnsi" w:eastAsia="Verdana" w:hAnsiTheme="minorHAnsi" w:cstheme="minorHAnsi"/>
                <w:b/>
                <w:spacing w:val="14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position w:val="-1"/>
                <w:sz w:val="22"/>
                <w:szCs w:val="22"/>
              </w:rPr>
              <w:t>Testing</w:t>
            </w:r>
            <w:r w:rsidRPr="00BC5894">
              <w:rPr>
                <w:rFonts w:asciiTheme="minorHAnsi" w:eastAsia="Verdana" w:hAnsiTheme="minorHAnsi" w:cstheme="minorHAnsi"/>
                <w:b/>
                <w:spacing w:val="15"/>
                <w:position w:val="-1"/>
                <w:sz w:val="22"/>
                <w:szCs w:val="22"/>
              </w:rPr>
              <w:t xml:space="preserve"> </w:t>
            </w:r>
            <w:r w:rsidRPr="00BC5894">
              <w:rPr>
                <w:rFonts w:asciiTheme="minorHAnsi" w:eastAsia="Verdana" w:hAnsiTheme="minorHAnsi" w:cstheme="minorHAnsi"/>
                <w:b/>
                <w:w w:val="102"/>
                <w:position w:val="-1"/>
                <w:sz w:val="22"/>
                <w:szCs w:val="22"/>
              </w:rPr>
              <w:t>Initiative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7CAF6F23" w14:textId="77777777" w:rsidR="004550D4" w:rsidRPr="00BC5894" w:rsidRDefault="00BC5894">
            <w:pPr>
              <w:spacing w:line="220" w:lineRule="exact"/>
              <w:ind w:left="119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MS Gothic" w:hAnsiTheme="minorHAnsi" w:cstheme="minorHAnsi"/>
                <w:spacing w:val="-98"/>
                <w:w w:val="102"/>
                <w:position w:val="-1"/>
                <w:sz w:val="22"/>
                <w:szCs w:val="22"/>
              </w:rPr>
              <w:t>​</w:t>
            </w:r>
            <w:r w:rsidRPr="00BC5894">
              <w:rPr>
                <w:rFonts w:asciiTheme="minorHAnsi" w:eastAsia="Verdana" w:hAnsiTheme="minorHAnsi" w:cstheme="minorHAnsi"/>
                <w:i/>
                <w:w w:val="102"/>
                <w:position w:val="-1"/>
                <w:sz w:val="22"/>
                <w:szCs w:val="22"/>
              </w:rPr>
              <w:t>09/09-02/12</w:t>
            </w:r>
          </w:p>
        </w:tc>
      </w:tr>
      <w:tr w:rsidR="00BC5894" w:rsidRPr="00BC5894" w14:paraId="078A9EB7" w14:textId="77777777">
        <w:trPr>
          <w:trHeight w:hRule="exact" w:val="318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62FD675F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2E73A4DE" w14:textId="77777777" w:rsidR="004550D4" w:rsidRPr="00BC5894" w:rsidRDefault="00BC5894">
            <w:pPr>
              <w:spacing w:line="220" w:lineRule="exact"/>
              <w:ind w:left="16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C5894">
              <w:rPr>
                <w:rFonts w:asciiTheme="minorHAnsi" w:eastAsia="Verdana" w:hAnsiTheme="minorHAnsi" w:cstheme="minorHAnsi"/>
                <w:w w:val="102"/>
                <w:sz w:val="22"/>
                <w:szCs w:val="22"/>
                <w:u w:color="000099"/>
              </w:rPr>
              <w:t>unifiedtestinginitiative.org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2588AE12" w14:textId="77777777" w:rsidR="004550D4" w:rsidRPr="00BC5894" w:rsidRDefault="004550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F79278" w14:textId="77777777" w:rsidR="004550D4" w:rsidRPr="00BC5894" w:rsidRDefault="004550D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3BAE415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CAF0F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4731E" w14:textId="77777777" w:rsidR="004550D4" w:rsidRPr="00BC5894" w:rsidRDefault="00BC5894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w w:val="101"/>
          <w:sz w:val="22"/>
          <w:szCs w:val="22"/>
        </w:rPr>
        <w:t>SKILLS</w:t>
      </w:r>
    </w:p>
    <w:p w14:paraId="4EA1273B" w14:textId="77777777" w:rsidR="004550D4" w:rsidRPr="00BC5894" w:rsidRDefault="004550D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76ADA67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95E55" w14:textId="77777777" w:rsidR="004550D4" w:rsidRPr="00BC5894" w:rsidRDefault="00BC5894">
      <w:pPr>
        <w:ind w:left="19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BC5894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sz w:val="22"/>
          <w:szCs w:val="22"/>
        </w:rPr>
        <w:t>General:</w:t>
      </w:r>
      <w:r w:rsidRPr="00BC5894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BC5894">
        <w:rPr>
          <w:rFonts w:asciiTheme="minorHAnsi" w:eastAsia="MS Gothic" w:hAnsiTheme="minorHAnsi" w:cstheme="minorHAnsi"/>
          <w:spacing w:val="-98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sz w:val="22"/>
          <w:szCs w:val="22"/>
        </w:rPr>
        <w:t>Leadership,</w:t>
      </w:r>
      <w:r w:rsidRPr="00BC5894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project</w:t>
      </w:r>
      <w:r w:rsidRPr="00BC5894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management,</w:t>
      </w:r>
      <w:r w:rsidRPr="00BC5894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product</w:t>
      </w:r>
      <w:r w:rsidRPr="00BC5894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sz w:val="22"/>
          <w:szCs w:val="22"/>
        </w:rPr>
        <w:t>management,</w:t>
      </w:r>
      <w:r w:rsidRPr="00BC5894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sz w:val="22"/>
          <w:szCs w:val="22"/>
        </w:rPr>
        <w:t>strategy</w:t>
      </w:r>
    </w:p>
    <w:p w14:paraId="0EB4D692" w14:textId="77777777" w:rsidR="004550D4" w:rsidRPr="00BC5894" w:rsidRDefault="00BC5894">
      <w:pPr>
        <w:spacing w:line="240" w:lineRule="exact"/>
        <w:ind w:left="19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</w:t>
      </w:r>
      <w:r w:rsidRPr="00BC5894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High</w:t>
      </w:r>
      <w:r w:rsidRPr="00BC5894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Level</w:t>
      </w:r>
      <w:r w:rsidRPr="00BC5894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Languages: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Java</w:t>
      </w:r>
      <w:r w:rsidRPr="00BC5894">
        <w:rPr>
          <w:rFonts w:asciiTheme="minorHAnsi" w:eastAsia="Verdana" w:hAnsiTheme="minorHAnsi" w:cstheme="minorHAnsi"/>
          <w:spacing w:val="35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ME/EE/SE,</w:t>
      </w:r>
      <w:r w:rsidRPr="00BC5894">
        <w:rPr>
          <w:rFonts w:asciiTheme="minorHAnsi" w:eastAsia="Verdana" w:hAnsiTheme="minorHAnsi" w:cstheme="minorHAnsi"/>
          <w:spacing w:val="1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C++,</w:t>
      </w:r>
      <w:r w:rsidRPr="00BC5894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PHP,</w:t>
      </w:r>
      <w:r w:rsidRPr="00BC5894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JavaScript,</w:t>
      </w:r>
      <w:r w:rsidRPr="00BC5894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Android</w:t>
      </w:r>
    </w:p>
    <w:p w14:paraId="4A9863E6" w14:textId="77777777" w:rsidR="004550D4" w:rsidRPr="00BC5894" w:rsidRDefault="00BC5894">
      <w:pPr>
        <w:spacing w:line="240" w:lineRule="exact"/>
        <w:ind w:left="19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</w:t>
      </w:r>
      <w:r w:rsidRPr="00BC5894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Database</w:t>
      </w:r>
      <w:r w:rsidRPr="00BC5894">
        <w:rPr>
          <w:rFonts w:asciiTheme="minorHAnsi" w:eastAsia="Verdana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Technologies: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MySQL,</w:t>
      </w:r>
      <w:r w:rsidRPr="00BC5894">
        <w:rPr>
          <w:rFonts w:asciiTheme="minorHAnsi" w:eastAsia="Verdana" w:hAnsiTheme="minorHAnsi" w:cstheme="minorHAnsi"/>
          <w:spacing w:val="46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SQLite</w:t>
      </w:r>
    </w:p>
    <w:p w14:paraId="533D459F" w14:textId="77777777" w:rsidR="004550D4" w:rsidRPr="00BC5894" w:rsidRDefault="00BC5894">
      <w:pPr>
        <w:spacing w:line="240" w:lineRule="exact"/>
        <w:ind w:left="19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</w:t>
      </w:r>
      <w:r w:rsidRPr="00BC5894">
        <w:rPr>
          <w:rFonts w:asciiTheme="minorHAnsi" w:eastAsia="Verdana" w:hAnsiTheme="minorHAnsi" w:cstheme="minorHAnsi"/>
          <w:spacing w:val="54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IDEs:</w:t>
      </w:r>
      <w:r w:rsidRPr="00BC5894">
        <w:rPr>
          <w:rFonts w:asciiTheme="minorHAnsi" w:eastAsia="MS Gothic" w:hAnsiTheme="minorHAnsi" w:cstheme="minorHAnsi"/>
          <w:spacing w:val="-29"/>
          <w:position w:val="-1"/>
          <w:sz w:val="22"/>
          <w:szCs w:val="22"/>
        </w:rPr>
        <w:t>​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Android</w:t>
      </w:r>
      <w:r w:rsidRPr="00BC5894">
        <w:rPr>
          <w:rFonts w:asciiTheme="minorHAnsi" w:eastAsia="Verdana" w:hAnsiTheme="minorHAnsi" w:cstheme="minorHAnsi"/>
          <w:spacing w:val="28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Studio,</w:t>
      </w:r>
      <w:r w:rsidRPr="00BC5894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Eclipse,</w:t>
      </w:r>
      <w:r w:rsidRPr="00BC5894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position w:val="-1"/>
          <w:sz w:val="22"/>
          <w:szCs w:val="22"/>
        </w:rPr>
        <w:t>Visual</w:t>
      </w:r>
      <w:r w:rsidRPr="00BC5894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w w:val="102"/>
          <w:position w:val="-1"/>
          <w:sz w:val="22"/>
          <w:szCs w:val="22"/>
        </w:rPr>
        <w:t>Studio</w:t>
      </w:r>
    </w:p>
    <w:p w14:paraId="70A4C125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2A737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5F612" w14:textId="77777777" w:rsidR="004550D4" w:rsidRPr="00BC5894" w:rsidRDefault="004550D4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F5DEB93" w14:textId="77777777" w:rsidR="004550D4" w:rsidRPr="00BC5894" w:rsidRDefault="00BC5894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w w:val="101"/>
          <w:sz w:val="22"/>
          <w:szCs w:val="22"/>
        </w:rPr>
        <w:t>EDUCATION</w:t>
      </w:r>
    </w:p>
    <w:p w14:paraId="51235AD7" w14:textId="77777777" w:rsidR="004550D4" w:rsidRPr="00BC5894" w:rsidRDefault="004550D4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460CE6F" w14:textId="77777777" w:rsidR="004550D4" w:rsidRPr="00BC5894" w:rsidRDefault="004550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C5A7C" w14:textId="77777777" w:rsidR="004550D4" w:rsidRPr="00BC5894" w:rsidRDefault="00BC5894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Master’s,</w:t>
      </w:r>
      <w:r w:rsidRPr="00BC5894">
        <w:rPr>
          <w:rFonts w:asciiTheme="minorHAnsi" w:eastAsia="Verdana" w:hAnsiTheme="minorHAnsi" w:cstheme="minorHAnsi"/>
          <w:b/>
          <w:i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Business</w:t>
      </w:r>
      <w:r w:rsidRPr="00BC5894">
        <w:rPr>
          <w:rFonts w:asciiTheme="minorHAnsi" w:eastAsia="Verdana" w:hAnsiTheme="minorHAnsi" w:cstheme="minorHAnsi"/>
          <w:b/>
          <w:i/>
          <w:spacing w:val="1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Administration,</w:t>
      </w:r>
      <w:r w:rsidRPr="00BC5894">
        <w:rPr>
          <w:rFonts w:asciiTheme="minorHAnsi" w:eastAsia="Verdana" w:hAnsiTheme="minorHAnsi" w:cstheme="minorHAnsi"/>
          <w:b/>
          <w:i/>
          <w:spacing w:val="3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University</w:t>
      </w:r>
      <w:r w:rsidRPr="00BC5894">
        <w:rPr>
          <w:rFonts w:asciiTheme="minorHAnsi" w:eastAsia="Verdana" w:hAnsiTheme="minorHAnsi" w:cstheme="minorHAnsi"/>
          <w:b/>
          <w:i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w w:val="102"/>
          <w:sz w:val="22"/>
          <w:szCs w:val="22"/>
        </w:rPr>
        <w:t>Florida</w:t>
      </w:r>
    </w:p>
    <w:p w14:paraId="4087F893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i/>
          <w:sz w:val="22"/>
          <w:szCs w:val="22"/>
        </w:rPr>
        <w:t>3.7</w:t>
      </w:r>
      <w:r w:rsidRPr="00BC5894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GPA</w:t>
      </w:r>
      <w:r w:rsidRPr="00BC5894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while</w:t>
      </w:r>
      <w:r w:rsidRPr="00BC5894">
        <w:rPr>
          <w:rFonts w:asciiTheme="minorHAnsi" w:eastAsia="Verdana" w:hAnsiTheme="minorHAnsi" w:cstheme="minorHAnsi"/>
          <w:i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working</w:t>
      </w:r>
      <w:r w:rsidRPr="00BC5894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full-time</w:t>
      </w:r>
    </w:p>
    <w:p w14:paraId="3B57FBB7" w14:textId="77777777" w:rsidR="004550D4" w:rsidRPr="00BC5894" w:rsidRDefault="004550D4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9606CEE" w14:textId="77777777" w:rsidR="004550D4" w:rsidRPr="00BC5894" w:rsidRDefault="00BC5894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Bachelor’s,</w:t>
      </w:r>
      <w:r w:rsidRPr="00BC5894">
        <w:rPr>
          <w:rFonts w:asciiTheme="minorHAnsi" w:eastAsia="Verdana" w:hAnsiTheme="minorHAnsi" w:cstheme="minorHAnsi"/>
          <w:b/>
          <w:i/>
          <w:spacing w:val="23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Computer</w:t>
      </w:r>
      <w:r w:rsidRPr="00BC5894">
        <w:rPr>
          <w:rFonts w:asciiTheme="minorHAnsi" w:eastAsia="Verdana" w:hAnsiTheme="minorHAnsi" w:cstheme="minorHAnsi"/>
          <w:b/>
          <w:i/>
          <w:spacing w:val="20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Science,</w:t>
      </w:r>
      <w:r w:rsidRPr="00BC5894">
        <w:rPr>
          <w:rFonts w:asciiTheme="minorHAnsi" w:eastAsia="Verdana" w:hAnsiTheme="minorHAnsi" w:cstheme="minorHAnsi"/>
          <w:b/>
          <w:i/>
          <w:spacing w:val="17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University</w:t>
      </w:r>
      <w:r w:rsidRPr="00BC5894">
        <w:rPr>
          <w:rFonts w:asciiTheme="minorHAnsi" w:eastAsia="Verdana" w:hAnsiTheme="minorHAnsi" w:cstheme="minorHAnsi"/>
          <w:b/>
          <w:i/>
          <w:spacing w:val="21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sz w:val="22"/>
          <w:szCs w:val="22"/>
        </w:rPr>
        <w:t>of</w:t>
      </w:r>
      <w:r w:rsidRPr="00BC5894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b/>
          <w:i/>
          <w:w w:val="102"/>
          <w:sz w:val="22"/>
          <w:szCs w:val="22"/>
        </w:rPr>
        <w:t>California</w:t>
      </w:r>
    </w:p>
    <w:p w14:paraId="433FAAF2" w14:textId="77777777" w:rsidR="004550D4" w:rsidRPr="00BC5894" w:rsidRDefault="00BC5894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C5894">
        <w:rPr>
          <w:rFonts w:asciiTheme="minorHAnsi" w:eastAsia="Verdana" w:hAnsiTheme="minorHAnsi" w:cstheme="minorHAnsi"/>
          <w:i/>
          <w:sz w:val="22"/>
          <w:szCs w:val="22"/>
        </w:rPr>
        <w:t>3.4</w:t>
      </w:r>
      <w:r w:rsidRPr="00BC5894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GPA</w:t>
      </w:r>
      <w:r w:rsidRPr="00BC5894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while</w:t>
      </w:r>
      <w:r w:rsidRPr="00BC5894">
        <w:rPr>
          <w:rFonts w:asciiTheme="minorHAnsi" w:eastAsia="Verdana" w:hAnsiTheme="minorHAnsi" w:cstheme="minorHAnsi"/>
          <w:i/>
          <w:spacing w:val="8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competing</w:t>
      </w:r>
      <w:r w:rsidRPr="00BC5894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with</w:t>
      </w:r>
      <w:r w:rsidRPr="00BC5894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the</w:t>
      </w:r>
      <w:r w:rsidRPr="00BC5894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Division</w:t>
      </w:r>
      <w:r w:rsidRPr="00BC5894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sz w:val="22"/>
          <w:szCs w:val="22"/>
        </w:rPr>
        <w:t>I Swimming</w:t>
      </w:r>
      <w:r w:rsidRPr="00BC5894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BC5894">
        <w:rPr>
          <w:rFonts w:asciiTheme="minorHAnsi" w:eastAsia="Verdana" w:hAnsiTheme="minorHAnsi" w:cstheme="minorHAnsi"/>
          <w:i/>
          <w:w w:val="102"/>
          <w:sz w:val="22"/>
          <w:szCs w:val="22"/>
        </w:rPr>
        <w:t>Team</w:t>
      </w:r>
    </w:p>
    <w:sectPr w:rsidR="004550D4" w:rsidRPr="00BC5894">
      <w:pgSz w:w="12240" w:h="15840"/>
      <w:pgMar w:top="880" w:right="128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D0F4F"/>
    <w:multiLevelType w:val="multilevel"/>
    <w:tmpl w:val="0CB26F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D4"/>
    <w:rsid w:val="004550D4"/>
    <w:rsid w:val="00BC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DB50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hop.oreilly.com/product/9781783282036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ndson.com" TargetMode="External"/><Relationship Id="rId5" Type="http://schemas.openxmlformats.org/officeDocument/2006/relationships/hyperlink" Target="mailto:karim@karimvarela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2021-06-07T13:06:00Z</dcterms:modified>
</cp:coreProperties>
</file>